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6D2F51" w:rsidRPr="006D2F51" w:rsidRDefault="006D2F51" w:rsidP="00760A65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_______г.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0B0F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0B0F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0B0F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0B0F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0B0F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0B0F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0B0F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0B0F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0B0F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ОАО – </w:t>
      </w:r>
      <w:r w:rsidRPr="002A4474">
        <w:rPr>
          <w:szCs w:val="24"/>
        </w:rPr>
        <w:t>открытое 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внесения информации в БД ЕОНКОМ определяется следующими подпроцессами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сотрудник отдела наполнения ЕОНКОМ ОАО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(см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ОАО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ОАО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сотрудника отдела наполнения ЕОНКОМ ОАО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0B0FF3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3" w:name="_6.5.5__Заполнение"/>
      <w:bookmarkStart w:id="34" w:name="_6.5.5_Заполнение_вкладки"/>
      <w:bookmarkEnd w:id="33"/>
      <w:bookmarkEnd w:id="34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A86E5A" w:rsidRPr="00A86E5A" w:rsidTr="000B0FF3">
        <w:trPr>
          <w:trHeight w:val="520"/>
          <w:jc w:val="center"/>
        </w:trPr>
        <w:tc>
          <w:tcPr>
            <w:tcW w:w="4965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  <w:bookmarkStart w:id="35" w:name="_GoBack"/>
            <w:bookmarkEnd w:id="35"/>
          </w:p>
        </w:tc>
        <w:tc>
          <w:tcPr>
            <w:tcW w:w="4958" w:type="dxa"/>
            <w:vAlign w:val="bottom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0B0FF3" w:rsidTr="000B0FF3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B0FF3" w:rsidTr="000B0FF3">
        <w:trPr>
          <w:trHeight w:val="1511"/>
          <w:jc w:val="center"/>
        </w:trPr>
        <w:tc>
          <w:tcPr>
            <w:tcW w:w="4965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B0FF3" w:rsidRDefault="000B0FF3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A86E5A" w:rsidRPr="00A86E5A" w:rsidTr="00A86E5A">
        <w:trPr>
          <w:trHeight w:val="1938"/>
          <w:jc w:val="center"/>
        </w:trPr>
        <w:tc>
          <w:tcPr>
            <w:tcW w:w="4965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A86E5A" w:rsidRPr="00A86E5A" w:rsidRDefault="00A86E5A" w:rsidP="00A86E5A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A86E5A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FF3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0FF3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A65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6E5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86E5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86E5A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81B6B-C885-4E03-9C0D-DD0EB2AB9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25</Pages>
  <Words>5935</Words>
  <Characters>33834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21</cp:revision>
  <cp:lastPrinted>2014-08-25T12:39:00Z</cp:lastPrinted>
  <dcterms:created xsi:type="dcterms:W3CDTF">2014-05-20T13:49:00Z</dcterms:created>
  <dcterms:modified xsi:type="dcterms:W3CDTF">2014-08-29T08:14:00Z</dcterms:modified>
</cp:coreProperties>
</file>